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690B2AA7" w:rsidR="00FC4BEB" w:rsidRDefault="00ED53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FC4BEB">
        <w:rPr>
          <w:rFonts w:ascii="Arial" w:eastAsia="Arial" w:hAnsi="Arial" w:cs="Arial"/>
        </w:rPr>
        <w:t xml:space="preserve">   </w:t>
      </w:r>
      <w:r w:rsidR="00FC4BEB">
        <w:rPr>
          <w:rFonts w:ascii="Arial" w:hAnsi="Arial" w:cs="Arial"/>
        </w:rPr>
        <w:t>__________________</w:t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42EC5AB0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65617A">
        <w:rPr>
          <w:rFonts w:ascii="Arial" w:eastAsia="Arial" w:hAnsi="Arial" w:cs="Arial"/>
        </w:rPr>
        <w:t>(</w:t>
      </w:r>
      <w:r w:rsidR="0065617A" w:rsidRPr="0065617A">
        <w:rPr>
          <w:rFonts w:ascii="Arial" w:eastAsia="Arial" w:hAnsi="Arial" w:cs="Arial"/>
        </w:rPr>
        <w:t>Uradni list RS, št. 3/07 – uradno prečiščeno besedilo, 9/11, 83/12, 61/17 – GZ, 189/20 – ZFRO in 43/22</w:t>
      </w:r>
      <w:r w:rsidR="002C26BF" w:rsidRPr="002C26BF">
        <w:rPr>
          <w:rFonts w:ascii="Arial" w:hAnsi="Arial" w:cs="Arial"/>
        </w:rPr>
        <w:t>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hAnsi="Arial" w:cs="Arial"/>
        </w:rPr>
        <w:t>i.p.d</w:t>
      </w:r>
      <w:proofErr w:type="spellEnd"/>
      <w:r>
        <w:rPr>
          <w:rFonts w:ascii="Arial" w:hAnsi="Arial" w:cs="Arial"/>
        </w:rPr>
        <w:t>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353653" w:rsidRDefault="001E1E07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Generalni</w:t>
            </w:r>
            <w:r w:rsidR="005C476A">
              <w:rPr>
                <w:rFonts w:ascii="Arial" w:eastAsia="Arial" w:hAnsi="Arial" w:cs="Arial"/>
              </w:rPr>
              <w:t xml:space="preserve"> d</w:t>
            </w:r>
            <w:r w:rsidR="00353653" w:rsidRPr="00353653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353653" w:rsidRDefault="00353653" w:rsidP="00353653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prof. dr. </w:t>
            </w:r>
            <w:r w:rsidR="005C476A">
              <w:rPr>
                <w:rFonts w:ascii="Arial" w:eastAsia="Arial" w:hAnsi="Arial" w:cs="Arial"/>
              </w:rPr>
              <w:t>Vojko FLIS</w:t>
            </w:r>
            <w:r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CC32A" w14:textId="77777777" w:rsidR="00E72DFE" w:rsidRDefault="00E72DFE">
      <w:r>
        <w:separator/>
      </w:r>
    </w:p>
  </w:endnote>
  <w:endnote w:type="continuationSeparator" w:id="0">
    <w:p w14:paraId="6A6C4308" w14:textId="77777777" w:rsidR="00E72DFE" w:rsidRDefault="00E7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DCBD" w14:textId="77777777" w:rsidR="00854744" w:rsidRDefault="00854744" w:rsidP="00854744">
    <w:pPr>
      <w:pBdr>
        <w:top w:val="single" w:sz="12" w:space="2" w:color="auto"/>
      </w:pBdr>
      <w:tabs>
        <w:tab w:val="center" w:pos="-3402"/>
        <w:tab w:val="right" w:pos="8789"/>
      </w:tabs>
      <w:ind w:left="1545" w:hanging="1545"/>
      <w:rPr>
        <w:rFonts w:ascii="Arial" w:hAnsi="Arial" w:cs="Arial"/>
        <w:i/>
        <w:sz w:val="18"/>
        <w:szCs w:val="18"/>
        <w:lang w:eastAsia="sl-SI"/>
      </w:rPr>
    </w:pPr>
    <w:bookmarkStart w:id="9" w:name="_Hlk49246115"/>
    <w:bookmarkStart w:id="10" w:name="_Hlk49246116"/>
    <w:r>
      <w:rPr>
        <w:rFonts w:ascii="Arial" w:hAnsi="Arial" w:cs="Arial"/>
        <w:i/>
        <w:sz w:val="18"/>
        <w:szCs w:val="18"/>
      </w:rPr>
      <w:t>UKC Maribor</w:t>
    </w:r>
    <w:r>
      <w:rPr>
        <w:rFonts w:ascii="Arial" w:hAnsi="Arial" w:cs="Arial"/>
        <w:i/>
        <w:sz w:val="18"/>
        <w:szCs w:val="18"/>
      </w:rPr>
      <w:tab/>
    </w:r>
    <w:r>
      <w:rPr>
        <w:rFonts w:ascii="Arial" w:hAnsi="Arial" w:cs="Arial"/>
        <w:i/>
        <w:sz w:val="18"/>
        <w:szCs w:val="18"/>
      </w:rPr>
      <w:tab/>
      <w:t xml:space="preserve">Vzdrževanje medicinske opreme proizvajalcev </w:t>
    </w:r>
    <w:proofErr w:type="spellStart"/>
    <w:r>
      <w:rPr>
        <w:rFonts w:ascii="Arial" w:hAnsi="Arial" w:cs="Arial"/>
        <w:i/>
        <w:sz w:val="18"/>
        <w:szCs w:val="18"/>
      </w:rPr>
      <w:t>Ulrich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Acist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Zimmer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Landing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SurgicPro</w:t>
    </w:r>
    <w:proofErr w:type="spellEnd"/>
    <w:r>
      <w:rPr>
        <w:rFonts w:ascii="Arial" w:hAnsi="Arial" w:cs="Arial"/>
        <w:i/>
        <w:sz w:val="18"/>
        <w:szCs w:val="18"/>
      </w:rPr>
      <w:t xml:space="preserve"> in  </w:t>
    </w:r>
    <w:proofErr w:type="spellStart"/>
    <w:r>
      <w:rPr>
        <w:rFonts w:ascii="Arial" w:hAnsi="Arial" w:cs="Arial"/>
        <w:i/>
        <w:sz w:val="18"/>
        <w:szCs w:val="18"/>
      </w:rPr>
      <w:t>Orfit</w:t>
    </w:r>
    <w:proofErr w:type="spellEnd"/>
  </w:p>
  <w:p w14:paraId="51CABD21" w14:textId="10553640" w:rsidR="008F23A3" w:rsidRPr="00854744" w:rsidRDefault="008F23A3" w:rsidP="00854744">
    <w:pPr>
      <w:pStyle w:val="Noga"/>
    </w:pPr>
  </w:p>
  <w:bookmarkEnd w:id="9"/>
  <w:bookmarkEnd w:id="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43805" w14:textId="77777777" w:rsidR="00E72DFE" w:rsidRDefault="00E72DFE">
      <w:r>
        <w:separator/>
      </w:r>
    </w:p>
  </w:footnote>
  <w:footnote w:type="continuationSeparator" w:id="0">
    <w:p w14:paraId="27296965" w14:textId="77777777" w:rsidR="00E72DFE" w:rsidRDefault="00E72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7BD3F325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0D689A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63C8"/>
    <w:rsid w:val="000216C2"/>
    <w:rsid w:val="00026B26"/>
    <w:rsid w:val="00043A5B"/>
    <w:rsid w:val="00072617"/>
    <w:rsid w:val="00091410"/>
    <w:rsid w:val="000A5031"/>
    <w:rsid w:val="000D689A"/>
    <w:rsid w:val="000E180C"/>
    <w:rsid w:val="00116386"/>
    <w:rsid w:val="00132B65"/>
    <w:rsid w:val="00191FE2"/>
    <w:rsid w:val="001E1E07"/>
    <w:rsid w:val="002273F5"/>
    <w:rsid w:val="00246741"/>
    <w:rsid w:val="00257B32"/>
    <w:rsid w:val="002958C6"/>
    <w:rsid w:val="002A162D"/>
    <w:rsid w:val="002A5FD8"/>
    <w:rsid w:val="002C26BF"/>
    <w:rsid w:val="003210C2"/>
    <w:rsid w:val="00325C2E"/>
    <w:rsid w:val="003405D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92A12"/>
    <w:rsid w:val="004B56B5"/>
    <w:rsid w:val="004E0957"/>
    <w:rsid w:val="004F6B45"/>
    <w:rsid w:val="00560734"/>
    <w:rsid w:val="00571648"/>
    <w:rsid w:val="005874A7"/>
    <w:rsid w:val="005B22C4"/>
    <w:rsid w:val="005B2C1E"/>
    <w:rsid w:val="005B593E"/>
    <w:rsid w:val="005C476A"/>
    <w:rsid w:val="005C5BB7"/>
    <w:rsid w:val="0060156C"/>
    <w:rsid w:val="0062263C"/>
    <w:rsid w:val="00635FA4"/>
    <w:rsid w:val="0065617A"/>
    <w:rsid w:val="00662FC9"/>
    <w:rsid w:val="00664010"/>
    <w:rsid w:val="00666878"/>
    <w:rsid w:val="006A0A6C"/>
    <w:rsid w:val="006A487B"/>
    <w:rsid w:val="006B4789"/>
    <w:rsid w:val="006B699A"/>
    <w:rsid w:val="006C358D"/>
    <w:rsid w:val="007019F6"/>
    <w:rsid w:val="00705A49"/>
    <w:rsid w:val="0073529C"/>
    <w:rsid w:val="00753E5F"/>
    <w:rsid w:val="00774CAA"/>
    <w:rsid w:val="007835CA"/>
    <w:rsid w:val="007B21D2"/>
    <w:rsid w:val="00840D30"/>
    <w:rsid w:val="00854744"/>
    <w:rsid w:val="00864B64"/>
    <w:rsid w:val="008734AE"/>
    <w:rsid w:val="008A43D7"/>
    <w:rsid w:val="008B5220"/>
    <w:rsid w:val="008F0696"/>
    <w:rsid w:val="008F23A3"/>
    <w:rsid w:val="00910D22"/>
    <w:rsid w:val="00936068"/>
    <w:rsid w:val="00997007"/>
    <w:rsid w:val="009D3B92"/>
    <w:rsid w:val="009F108B"/>
    <w:rsid w:val="009F6A3A"/>
    <w:rsid w:val="00A00149"/>
    <w:rsid w:val="00A313DA"/>
    <w:rsid w:val="00A54229"/>
    <w:rsid w:val="00A66906"/>
    <w:rsid w:val="00AE4015"/>
    <w:rsid w:val="00AF681A"/>
    <w:rsid w:val="00B16794"/>
    <w:rsid w:val="00B433B1"/>
    <w:rsid w:val="00B54EAB"/>
    <w:rsid w:val="00B621EA"/>
    <w:rsid w:val="00BE7A06"/>
    <w:rsid w:val="00D446CD"/>
    <w:rsid w:val="00D47693"/>
    <w:rsid w:val="00DB7CD2"/>
    <w:rsid w:val="00DC7167"/>
    <w:rsid w:val="00DF5D8C"/>
    <w:rsid w:val="00E02E3F"/>
    <w:rsid w:val="00E25C36"/>
    <w:rsid w:val="00E30C6D"/>
    <w:rsid w:val="00E61529"/>
    <w:rsid w:val="00E72DFE"/>
    <w:rsid w:val="00E82C6B"/>
    <w:rsid w:val="00EA397A"/>
    <w:rsid w:val="00ED53FC"/>
    <w:rsid w:val="00F0051D"/>
    <w:rsid w:val="00F24257"/>
    <w:rsid w:val="00FA2CB8"/>
    <w:rsid w:val="00FC4BEB"/>
    <w:rsid w:val="00FD7746"/>
    <w:rsid w:val="00FD79A9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9</cp:revision>
  <cp:lastPrinted>2023-06-21T12:05:00Z</cp:lastPrinted>
  <dcterms:created xsi:type="dcterms:W3CDTF">2025-02-07T13:03:00Z</dcterms:created>
  <dcterms:modified xsi:type="dcterms:W3CDTF">2025-06-18T12:08:00Z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